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E2D04" w14:textId="77777777" w:rsidR="008F2D4E" w:rsidRDefault="00584FFE">
      <w:pPr>
        <w:spacing w:before="17"/>
        <w:ind w:left="100"/>
        <w:rPr>
          <w:rFonts w:ascii="Calibri" w:eastAsia="Calibri" w:hAnsi="Calibri" w:cs="Calibri"/>
          <w:sz w:val="36"/>
          <w:szCs w:val="36"/>
        </w:rPr>
      </w:pPr>
      <w:r>
        <w:pict w14:anchorId="48EB5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8pt">
            <v:imagedata r:id="rId5" o:title=""/>
          </v:shape>
        </w:pict>
      </w:r>
      <w:r>
        <w:t xml:space="preserve">                         </w:t>
      </w:r>
      <w:r>
        <w:rPr>
          <w:rFonts w:ascii="Calibri" w:eastAsia="Calibri" w:hAnsi="Calibri" w:cs="Calibri"/>
          <w:b/>
          <w:w w:val="99"/>
          <w:sz w:val="32"/>
          <w:szCs w:val="32"/>
        </w:rPr>
        <w:t>ACL</w:t>
      </w: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w w:val="99"/>
          <w:sz w:val="32"/>
          <w:szCs w:val="32"/>
        </w:rPr>
        <w:t>League</w:t>
      </w: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w w:val="99"/>
          <w:sz w:val="32"/>
          <w:szCs w:val="32"/>
        </w:rPr>
        <w:t>Championship</w:t>
      </w: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Match Report</w:t>
      </w:r>
    </w:p>
    <w:p w14:paraId="0461E938" w14:textId="77777777" w:rsidR="008F2D4E" w:rsidRDefault="008F2D4E">
      <w:pPr>
        <w:spacing w:before="14" w:line="280" w:lineRule="exact"/>
        <w:rPr>
          <w:sz w:val="28"/>
          <w:szCs w:val="28"/>
        </w:rPr>
      </w:pPr>
    </w:p>
    <w:p w14:paraId="3B3CB900" w14:textId="77777777" w:rsidR="008F2D4E" w:rsidRDefault="00584FFE">
      <w:pPr>
        <w:ind w:left="216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Please check the box        and/or complete the information</w:t>
      </w:r>
    </w:p>
    <w:p w14:paraId="2391FC8F" w14:textId="77777777" w:rsidR="008F2D4E" w:rsidRDefault="008F2D4E">
      <w:pPr>
        <w:spacing w:before="2" w:line="200" w:lineRule="exact"/>
        <w:sectPr w:rsidR="008F2D4E">
          <w:type w:val="continuous"/>
          <w:pgSz w:w="12240" w:h="15840"/>
          <w:pgMar w:top="540" w:right="1160" w:bottom="280" w:left="1340" w:header="720" w:footer="720" w:gutter="0"/>
          <w:cols w:space="720"/>
        </w:sectPr>
      </w:pPr>
    </w:p>
    <w:p w14:paraId="3292BF55" w14:textId="1A49E35C" w:rsidR="008F2D4E" w:rsidRDefault="00584FFE">
      <w:pPr>
        <w:tabs>
          <w:tab w:val="left" w:pos="1940"/>
        </w:tabs>
        <w:spacing w:before="12"/>
        <w:ind w:left="102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Date: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07/29/2018</w:t>
      </w:r>
    </w:p>
    <w:p w14:paraId="42C3015C" w14:textId="2CA6E448" w:rsidR="008F2D4E" w:rsidRDefault="00584FFE">
      <w:pPr>
        <w:tabs>
          <w:tab w:val="left" w:pos="2100"/>
        </w:tabs>
        <w:spacing w:before="12"/>
        <w:ind w:right="-53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t>Match#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5643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4E180C53" w14:textId="77777777" w:rsidR="008F2D4E" w:rsidRDefault="00584FFE">
      <w:pPr>
        <w:spacing w:before="12"/>
        <w:rPr>
          <w:rFonts w:ascii="Calibri" w:eastAsia="Calibri" w:hAnsi="Calibri" w:cs="Calibri"/>
          <w:sz w:val="22"/>
          <w:szCs w:val="22"/>
        </w:rPr>
        <w:sectPr w:rsidR="008F2D4E">
          <w:type w:val="continuous"/>
          <w:pgSz w:w="12240" w:h="15840"/>
          <w:pgMar w:top="540" w:right="1160" w:bottom="280" w:left="1340" w:header="720" w:footer="720" w:gutter="0"/>
          <w:cols w:num="3" w:space="720" w:equalWidth="0">
            <w:col w:w="1958" w:space="1031"/>
            <w:col w:w="2118" w:space="769"/>
            <w:col w:w="3864"/>
          </w:cols>
        </w:sectPr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t>Match Time:  8.30AM / 11:30AM/ 2:30PM</w:t>
      </w:r>
    </w:p>
    <w:p w14:paraId="0B9DA732" w14:textId="77777777" w:rsidR="008F2D4E" w:rsidRDefault="008F2D4E">
      <w:pPr>
        <w:spacing w:before="2" w:line="200" w:lineRule="exact"/>
        <w:sectPr w:rsidR="008F2D4E">
          <w:type w:val="continuous"/>
          <w:pgSz w:w="12240" w:h="15840"/>
          <w:pgMar w:top="540" w:right="1160" w:bottom="280" w:left="1340" w:header="720" w:footer="720" w:gutter="0"/>
          <w:cols w:space="720"/>
        </w:sectPr>
      </w:pPr>
    </w:p>
    <w:p w14:paraId="3A23D0E0" w14:textId="2B56E031" w:rsidR="008F2D4E" w:rsidRDefault="00584FFE">
      <w:pPr>
        <w:tabs>
          <w:tab w:val="left" w:pos="4620"/>
        </w:tabs>
        <w:spacing w:before="12"/>
        <w:ind w:left="102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Home Team Name: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Sankranti Broncos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0B11058F" w14:textId="774E7079" w:rsidR="008F2D4E" w:rsidRDefault="00584FFE">
      <w:pPr>
        <w:tabs>
          <w:tab w:val="left" w:pos="4540"/>
        </w:tabs>
        <w:spacing w:before="12"/>
        <w:rPr>
          <w:rFonts w:ascii="Calibri" w:eastAsia="Calibri" w:hAnsi="Calibri" w:cs="Calibri"/>
          <w:sz w:val="22"/>
          <w:szCs w:val="22"/>
        </w:rPr>
        <w:sectPr w:rsidR="008F2D4E">
          <w:type w:val="continuous"/>
          <w:pgSz w:w="12240" w:h="15840"/>
          <w:pgMar w:top="540" w:right="1160" w:bottom="280" w:left="1340" w:header="720" w:footer="720" w:gutter="0"/>
          <w:cols w:num="2" w:space="720" w:equalWidth="0">
            <w:col w:w="4637" w:space="151"/>
            <w:col w:w="4952"/>
          </w:cols>
        </w:sectPr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t xml:space="preserve">Visiting Team Name: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Monster Challengers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270EECCF" w14:textId="77777777" w:rsidR="008F2D4E" w:rsidRDefault="008F2D4E">
      <w:pPr>
        <w:spacing w:before="2" w:line="200" w:lineRule="exact"/>
      </w:pPr>
    </w:p>
    <w:p w14:paraId="029F7AF9" w14:textId="436264BF" w:rsidR="008F2D4E" w:rsidRDefault="00584FFE">
      <w:pPr>
        <w:tabs>
          <w:tab w:val="left" w:pos="6020"/>
        </w:tabs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Umpiring Team Name: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iQuadra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ACC Chargers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3B3D57A8" w14:textId="77777777" w:rsidR="008F2D4E" w:rsidRDefault="008F2D4E">
      <w:pPr>
        <w:spacing w:before="5" w:line="220" w:lineRule="exact"/>
        <w:rPr>
          <w:sz w:val="22"/>
          <w:szCs w:val="22"/>
        </w:rPr>
      </w:pPr>
    </w:p>
    <w:p w14:paraId="3B58A086" w14:textId="30BFD000" w:rsidR="008F2D4E" w:rsidRDefault="00584FFE">
      <w:pPr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pict w14:anchorId="067836CB">
          <v:group id="_x0000_s1077" style="position:absolute;left:0;text-align:left;margin-left:247.8pt;margin-top:2.4pt;width:15pt;height:10.2pt;z-index:-251655168;mso-position-horizontal-relative:page" coordorigin="4956,48" coordsize="300,204">
            <v:shape id="_x0000_s1078" style="position:absolute;left:4956;top:48;width:300;height:204" coordorigin="4956,48" coordsize="300,204" path="m4956,252r300,l5256,48r-300,l4956,252xe" filled="f" strokecolor="#233e5f" strokeweight="2pt">
              <v:path arrowok="t"/>
            </v:shape>
            <w10:wrap anchorx="page"/>
          </v:group>
        </w:pict>
      </w:r>
      <w:r>
        <w:pict w14:anchorId="4CDAC623">
          <v:group id="_x0000_s1075" style="position:absolute;left:0;text-align:left;margin-left:299.4pt;margin-top:2.4pt;width:15pt;height:10.2pt;z-index:-251654144;mso-position-horizontal-relative:page" coordorigin="5988,48" coordsize="300,204">
            <v:shape id="_x0000_s1076" style="position:absolute;left:5988;top:48;width:300;height:204" coordorigin="5988,48" coordsize="300,204" path="m5988,252r300,l6288,48r-300,l5988,252xe" filled="f" strokecolor="#233e5f" strokeweight="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22"/>
          <w:szCs w:val="22"/>
        </w:rPr>
        <w:t>1.    Did the match start on time?       y</w:t>
      </w:r>
      <w:r>
        <w:rPr>
          <w:rFonts w:ascii="Calibri" w:eastAsia="Calibri" w:hAnsi="Calibri" w:cs="Calibri"/>
          <w:sz w:val="22"/>
          <w:szCs w:val="22"/>
        </w:rPr>
        <w:t xml:space="preserve">     YES or         NO</w:t>
      </w:r>
    </w:p>
    <w:p w14:paraId="52131303" w14:textId="77777777" w:rsidR="008F2D4E" w:rsidRDefault="00584FFE">
      <w:pPr>
        <w:tabs>
          <w:tab w:val="left" w:pos="7380"/>
        </w:tabs>
        <w:spacing w:before="41"/>
        <w:ind w:left="1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a.    If NO, </w:t>
      </w:r>
      <w:proofErr w:type="gramStart"/>
      <w:r>
        <w:rPr>
          <w:rFonts w:ascii="Calibri" w:eastAsia="Calibri" w:hAnsi="Calibri" w:cs="Calibri"/>
          <w:sz w:val="22"/>
          <w:szCs w:val="22"/>
        </w:rPr>
        <w:t>What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is the actual time match started?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40CD4E3B" w14:textId="77777777" w:rsidR="008F2D4E" w:rsidRDefault="00584FFE">
      <w:pPr>
        <w:spacing w:before="38"/>
        <w:ind w:left="1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b.    What is the reason for delay?</w:t>
      </w:r>
    </w:p>
    <w:p w14:paraId="1F3EF5BE" w14:textId="77777777" w:rsidR="008F2D4E" w:rsidRDefault="00584FFE">
      <w:pPr>
        <w:spacing w:before="41" w:line="360" w:lineRule="auto"/>
        <w:ind w:left="1924" w:right="4441" w:firstLine="50"/>
        <w:rPr>
          <w:rFonts w:ascii="Calibri" w:eastAsia="Calibri" w:hAnsi="Calibri" w:cs="Calibri"/>
          <w:sz w:val="22"/>
          <w:szCs w:val="22"/>
        </w:rPr>
      </w:pPr>
      <w:r>
        <w:pict w14:anchorId="7FF015FC">
          <v:group id="_x0000_s1073" style="position:absolute;left:0;text-align:left;margin-left:340.2pt;margin-top:5.5pt;width:15pt;height:10.2pt;z-index:-251660288;mso-position-horizontal-relative:page" coordorigin="6804,110" coordsize="300,204">
            <v:shape id="_x0000_s1074" style="position:absolute;left:6804;top:110;width:300;height:204" coordorigin="6804,110" coordsize="300,204" path="m6804,314r300,l7104,110r-300,l6804,314xe" filled="f" strokecolor="#233e5f" strokeweight="2pt">
              <v:path arrowok="t"/>
            </v:shape>
            <w10:wrap anchorx="page"/>
          </v:group>
        </w:pict>
      </w:r>
      <w:r>
        <w:pict w14:anchorId="38886C9E">
          <v:group id="_x0000_s1071" style="position:absolute;left:0;text-align:left;margin-left:340.2pt;margin-top:25.8pt;width:15pt;height:10.2pt;z-index:-251659264;mso-position-horizontal-relative:page" coordorigin="6804,516" coordsize="300,204">
            <v:shape id="_x0000_s1072" style="position:absolute;left:6804;top:516;width:300;height:204" coordorigin="6804,516" coordsize="300,204" path="m6804,720r300,l7104,516r-300,l6804,720xe" filled="f" strokecolor="#233e5f" strokeweight="2pt">
              <v:path arrowok="t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>.    Home / Visiting Team arrived late ii.    Umpires arrived late</w:t>
      </w:r>
    </w:p>
    <w:p w14:paraId="4D66385D" w14:textId="77777777" w:rsidR="008F2D4E" w:rsidRDefault="00584FFE">
      <w:pPr>
        <w:spacing w:before="23"/>
        <w:ind w:left="1874"/>
        <w:rPr>
          <w:rFonts w:ascii="Calibri" w:eastAsia="Calibri" w:hAnsi="Calibri" w:cs="Calibri"/>
          <w:sz w:val="22"/>
          <w:szCs w:val="22"/>
        </w:rPr>
      </w:pPr>
      <w:r>
        <w:pict w14:anchorId="64BBBDD7">
          <v:group id="_x0000_s1069" style="position:absolute;left:0;text-align:left;margin-left:340.2pt;margin-top:4.25pt;width:15pt;height:10.2pt;z-index:-251658240;mso-position-horizontal-relative:page" coordorigin="6804,85" coordsize="300,204">
            <v:shape id="_x0000_s1070" style="position:absolute;left:6804;top:85;width:300;height:204" coordorigin="6804,85" coordsize="300,204" path="m6804,289r300,l7104,85r-300,l6804,289xe" filled="f" strokecolor="#233e5f" strokeweight="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22"/>
          <w:szCs w:val="22"/>
        </w:rPr>
        <w:t>iii.    Ground Setup not complete</w:t>
      </w:r>
    </w:p>
    <w:p w14:paraId="658D266B" w14:textId="77777777" w:rsidR="008F2D4E" w:rsidRDefault="008F2D4E">
      <w:pPr>
        <w:spacing w:before="5" w:line="120" w:lineRule="exact"/>
        <w:rPr>
          <w:sz w:val="13"/>
          <w:szCs w:val="13"/>
        </w:rPr>
      </w:pPr>
    </w:p>
    <w:p w14:paraId="7307C084" w14:textId="77777777" w:rsidR="008F2D4E" w:rsidRDefault="00584FFE">
      <w:pPr>
        <w:tabs>
          <w:tab w:val="left" w:pos="9100"/>
        </w:tabs>
        <w:ind w:left="187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iv.    Others_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0B718C81" w14:textId="77777777" w:rsidR="008F2D4E" w:rsidRDefault="008F2D4E">
      <w:pPr>
        <w:spacing w:before="5" w:line="120" w:lineRule="exact"/>
        <w:rPr>
          <w:sz w:val="13"/>
          <w:szCs w:val="13"/>
        </w:rPr>
      </w:pPr>
    </w:p>
    <w:p w14:paraId="1E27F0C8" w14:textId="77777777" w:rsidR="008F2D4E" w:rsidRDefault="00584FFE">
      <w:pPr>
        <w:ind w:left="460"/>
        <w:rPr>
          <w:rFonts w:ascii="Calibri" w:eastAsia="Calibri" w:hAnsi="Calibri" w:cs="Calibri"/>
          <w:sz w:val="22"/>
          <w:szCs w:val="22"/>
        </w:rPr>
      </w:pPr>
      <w:r>
        <w:pict w14:anchorId="116ED626">
          <v:group id="_x0000_s1067" style="position:absolute;left:0;text-align:left;margin-left:270pt;margin-top:2pt;width:15pt;height:10.2pt;z-index:-251657216;mso-position-horizontal-relative:page" coordorigin="5400,40" coordsize="300,204">
            <v:shape id="_x0000_s1068" style="position:absolute;left:5400;top:40;width:300;height:204" coordorigin="5400,40" coordsize="300,204" path="m5400,244r300,l5700,40r-300,l5400,244xe" filled="f" strokecolor="#233e5f" strokeweight="2pt">
              <v:path arrowok="t"/>
            </v:shape>
            <w10:wrap anchorx="page"/>
          </v:group>
        </w:pict>
      </w:r>
      <w:r>
        <w:pict w14:anchorId="641A18A4">
          <v:group id="_x0000_s1065" style="position:absolute;left:0;text-align:left;margin-left:325.2pt;margin-top:2pt;width:15pt;height:10.2pt;z-index:-251656192;mso-position-horizontal-relative:page" coordorigin="6504,40" coordsize="300,204">
            <v:shape id="_x0000_s1066" style="position:absolute;left:6504;top:40;width:300;height:204" coordorigin="6504,40" coordsize="300,204" path="m6504,244r300,l6804,40r-300,l6504,244xe" filled="f" strokecolor="#233e5f" strokeweight="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22"/>
          <w:szCs w:val="22"/>
        </w:rPr>
        <w:t>2.    Are there any incidents to report?            YES or          NO</w:t>
      </w:r>
    </w:p>
    <w:p w14:paraId="7D4CD9CE" w14:textId="77777777" w:rsidR="008F2D4E" w:rsidRDefault="00584FFE">
      <w:pPr>
        <w:spacing w:before="38"/>
        <w:ind w:left="1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a.    If YES, </w:t>
      </w:r>
      <w:proofErr w:type="gramStart"/>
      <w:r>
        <w:rPr>
          <w:rFonts w:ascii="Calibri" w:eastAsia="Calibri" w:hAnsi="Calibri" w:cs="Calibri"/>
          <w:sz w:val="22"/>
          <w:szCs w:val="22"/>
        </w:rPr>
        <w:t>What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are the incidents occurred during the m</w:t>
      </w:r>
      <w:r>
        <w:rPr>
          <w:rFonts w:ascii="Calibri" w:eastAsia="Calibri" w:hAnsi="Calibri" w:cs="Calibri"/>
          <w:sz w:val="22"/>
          <w:szCs w:val="22"/>
        </w:rPr>
        <w:t>atch?</w:t>
      </w:r>
    </w:p>
    <w:p w14:paraId="084CBA09" w14:textId="77777777" w:rsidR="008F2D4E" w:rsidRDefault="00584FFE">
      <w:pPr>
        <w:spacing w:before="50"/>
        <w:ind w:left="96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Incident Type                          Responsible for the incident                             Resolution</w:t>
      </w:r>
    </w:p>
    <w:p w14:paraId="0289AB0A" w14:textId="77777777" w:rsidR="008F2D4E" w:rsidRDefault="008F2D4E">
      <w:pPr>
        <w:spacing w:before="1" w:line="180" w:lineRule="exact"/>
        <w:rPr>
          <w:sz w:val="18"/>
          <w:szCs w:val="18"/>
        </w:rPr>
      </w:pPr>
    </w:p>
    <w:p w14:paraId="0C73E682" w14:textId="77777777" w:rsidR="00584FFE" w:rsidRDefault="00584FFE" w:rsidP="00584FFE">
      <w:pPr>
        <w:tabs>
          <w:tab w:val="left" w:pos="1390"/>
        </w:tabs>
        <w:spacing w:line="200" w:lineRule="exact"/>
      </w:pPr>
      <w:r>
        <w:t>Aggressive Visiting Team</w:t>
      </w:r>
    </w:p>
    <w:p w14:paraId="767341D9" w14:textId="77777777" w:rsidR="008F2D4E" w:rsidRDefault="008F2D4E">
      <w:pPr>
        <w:spacing w:line="200" w:lineRule="exact"/>
      </w:pPr>
    </w:p>
    <w:p w14:paraId="3EB209E9" w14:textId="5C845055" w:rsidR="008F2D4E" w:rsidRPr="00584FFE" w:rsidRDefault="00584FFE" w:rsidP="00584FFE">
      <w:pPr>
        <w:tabs>
          <w:tab w:val="left" w:pos="4220"/>
        </w:tabs>
        <w:spacing w:line="200" w:lineRule="exact"/>
        <w:rPr>
          <w:b/>
        </w:rPr>
      </w:pPr>
      <w:r>
        <w:tab/>
      </w:r>
      <w:r w:rsidRPr="00584FFE">
        <w:rPr>
          <w:b/>
        </w:rPr>
        <w:t xml:space="preserve">A no-ball decision by the leg umpire. Match was at a 12 ball 10 run situation and there was a no ball decision for which Challengers team went offensive and were very aggressive at the leg umpire. Meanwhile the two teams started shouting at each other in the </w:t>
      </w:r>
      <w:proofErr w:type="spellStart"/>
      <w:r w:rsidRPr="00584FFE">
        <w:rPr>
          <w:b/>
        </w:rPr>
        <w:t>dug out</w:t>
      </w:r>
      <w:proofErr w:type="spellEnd"/>
      <w:r w:rsidRPr="00584FFE">
        <w:rPr>
          <w:b/>
        </w:rPr>
        <w:t>. The game continued after 10 minutes. Couple of players apologized after the match but few were still very angry even after the match was over</w:t>
      </w:r>
    </w:p>
    <w:p w14:paraId="736A3271" w14:textId="77777777" w:rsidR="008F2D4E" w:rsidRDefault="008F2D4E">
      <w:pPr>
        <w:spacing w:line="200" w:lineRule="exact"/>
      </w:pPr>
    </w:p>
    <w:p w14:paraId="4C1E08EB" w14:textId="77777777" w:rsidR="008F2D4E" w:rsidRDefault="008F2D4E">
      <w:pPr>
        <w:spacing w:line="200" w:lineRule="exact"/>
      </w:pPr>
    </w:p>
    <w:p w14:paraId="3749008E" w14:textId="77777777" w:rsidR="008F2D4E" w:rsidRDefault="008F2D4E">
      <w:pPr>
        <w:spacing w:line="200" w:lineRule="exact"/>
      </w:pPr>
    </w:p>
    <w:p w14:paraId="06A7119E" w14:textId="77777777" w:rsidR="008F2D4E" w:rsidRDefault="008F2D4E">
      <w:pPr>
        <w:spacing w:line="200" w:lineRule="exact"/>
      </w:pPr>
    </w:p>
    <w:p w14:paraId="525B9F8E" w14:textId="77777777" w:rsidR="008F2D4E" w:rsidRDefault="008F2D4E">
      <w:pPr>
        <w:spacing w:line="200" w:lineRule="exact"/>
      </w:pPr>
    </w:p>
    <w:p w14:paraId="2004FD87" w14:textId="77777777" w:rsidR="008F2D4E" w:rsidRDefault="008F2D4E">
      <w:pPr>
        <w:spacing w:line="200" w:lineRule="exact"/>
      </w:pPr>
    </w:p>
    <w:p w14:paraId="7A7EEFF1" w14:textId="77777777" w:rsidR="008F2D4E" w:rsidRDefault="008F2D4E">
      <w:pPr>
        <w:spacing w:line="200" w:lineRule="exact"/>
      </w:pPr>
    </w:p>
    <w:p w14:paraId="72C7F0D3" w14:textId="77777777" w:rsidR="008F2D4E" w:rsidRDefault="008F2D4E">
      <w:pPr>
        <w:spacing w:line="200" w:lineRule="exact"/>
      </w:pPr>
    </w:p>
    <w:p w14:paraId="7B6ECDA7" w14:textId="77777777" w:rsidR="008F2D4E" w:rsidRDefault="008F2D4E">
      <w:pPr>
        <w:spacing w:line="200" w:lineRule="exact"/>
      </w:pPr>
    </w:p>
    <w:p w14:paraId="64D47B5F" w14:textId="77777777" w:rsidR="008F2D4E" w:rsidRDefault="00584FFE">
      <w:pPr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3.    Are there any highlights to report?             YES or          NO</w:t>
      </w:r>
    </w:p>
    <w:p w14:paraId="468DE785" w14:textId="77777777" w:rsidR="008F2D4E" w:rsidRDefault="00584FFE">
      <w:pPr>
        <w:spacing w:before="38"/>
        <w:ind w:left="11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a.    If YES, </w:t>
      </w:r>
      <w:proofErr w:type="gramStart"/>
      <w:r>
        <w:rPr>
          <w:rFonts w:ascii="Calibri" w:eastAsia="Calibri" w:hAnsi="Calibri" w:cs="Calibri"/>
          <w:sz w:val="22"/>
          <w:szCs w:val="22"/>
        </w:rPr>
        <w:t>What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are the highlights?</w:t>
      </w:r>
    </w:p>
    <w:p w14:paraId="4CF7A465" w14:textId="77777777" w:rsidR="008F2D4E" w:rsidRDefault="00584FFE">
      <w:pPr>
        <w:spacing w:before="50"/>
        <w:ind w:left="29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List Highlights                                                                                  By</w:t>
      </w:r>
    </w:p>
    <w:p w14:paraId="536A90AE" w14:textId="77777777" w:rsidR="008F2D4E" w:rsidRDefault="008F2D4E">
      <w:pPr>
        <w:spacing w:before="7" w:line="160" w:lineRule="exact"/>
        <w:rPr>
          <w:sz w:val="17"/>
          <w:szCs w:val="17"/>
        </w:rPr>
      </w:pPr>
    </w:p>
    <w:p w14:paraId="3A3D42D2" w14:textId="77777777" w:rsidR="008F2D4E" w:rsidRDefault="008F2D4E">
      <w:pPr>
        <w:spacing w:line="200" w:lineRule="exact"/>
      </w:pPr>
    </w:p>
    <w:p w14:paraId="5B39436F" w14:textId="77777777" w:rsidR="008F2D4E" w:rsidRDefault="008F2D4E">
      <w:pPr>
        <w:spacing w:line="200" w:lineRule="exact"/>
      </w:pPr>
    </w:p>
    <w:p w14:paraId="3EDCEEAA" w14:textId="77777777" w:rsidR="008F2D4E" w:rsidRDefault="008F2D4E">
      <w:pPr>
        <w:spacing w:line="200" w:lineRule="exact"/>
      </w:pPr>
    </w:p>
    <w:p w14:paraId="3CBCB478" w14:textId="77777777" w:rsidR="008F2D4E" w:rsidRDefault="008F2D4E">
      <w:pPr>
        <w:spacing w:line="200" w:lineRule="exact"/>
      </w:pPr>
    </w:p>
    <w:p w14:paraId="2E6428BA" w14:textId="77777777" w:rsidR="008F2D4E" w:rsidRDefault="008F2D4E">
      <w:pPr>
        <w:spacing w:line="200" w:lineRule="exact"/>
      </w:pPr>
    </w:p>
    <w:p w14:paraId="537B25D6" w14:textId="77777777" w:rsidR="008F2D4E" w:rsidRDefault="008F2D4E">
      <w:pPr>
        <w:spacing w:line="200" w:lineRule="exact"/>
      </w:pPr>
    </w:p>
    <w:p w14:paraId="36675A69" w14:textId="77777777" w:rsidR="008F2D4E" w:rsidRDefault="008F2D4E">
      <w:pPr>
        <w:spacing w:line="200" w:lineRule="exact"/>
      </w:pPr>
    </w:p>
    <w:p w14:paraId="3604358D" w14:textId="77777777" w:rsidR="008F2D4E" w:rsidRDefault="008F2D4E">
      <w:pPr>
        <w:spacing w:line="200" w:lineRule="exact"/>
      </w:pPr>
    </w:p>
    <w:p w14:paraId="5A874008" w14:textId="77777777" w:rsidR="008F2D4E" w:rsidRDefault="00584FFE">
      <w:pPr>
        <w:tabs>
          <w:tab w:val="left" w:pos="7320"/>
        </w:tabs>
        <w:spacing w:before="12"/>
        <w:ind w:left="4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4.    Man of the Match (Recommendation)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11B05CA2" w14:textId="77777777" w:rsidR="008F2D4E" w:rsidRDefault="008F2D4E">
      <w:pPr>
        <w:spacing w:before="2" w:line="120" w:lineRule="exact"/>
        <w:rPr>
          <w:sz w:val="12"/>
          <w:szCs w:val="12"/>
        </w:rPr>
      </w:pPr>
    </w:p>
    <w:p w14:paraId="35DE71A4" w14:textId="77777777" w:rsidR="008F2D4E" w:rsidRDefault="008F2D4E">
      <w:pPr>
        <w:spacing w:line="200" w:lineRule="exact"/>
        <w:sectPr w:rsidR="008F2D4E">
          <w:type w:val="continuous"/>
          <w:pgSz w:w="12240" w:h="15840"/>
          <w:pgMar w:top="540" w:right="1160" w:bottom="280" w:left="1340" w:header="720" w:footer="720" w:gutter="0"/>
          <w:cols w:space="720"/>
        </w:sectPr>
      </w:pPr>
    </w:p>
    <w:p w14:paraId="31BA82A9" w14:textId="3C79F6CC" w:rsidR="008F2D4E" w:rsidRDefault="00584FFE">
      <w:pPr>
        <w:tabs>
          <w:tab w:val="left" w:pos="4300"/>
        </w:tabs>
        <w:spacing w:before="12"/>
        <w:ind w:left="100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Umpire1 Name: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Yogesh 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5B335E51" w14:textId="77777777" w:rsidR="008F2D4E" w:rsidRDefault="00584FFE">
      <w:pPr>
        <w:tabs>
          <w:tab w:val="left" w:pos="4900"/>
        </w:tabs>
        <w:spacing w:before="12"/>
        <w:rPr>
          <w:rFonts w:ascii="Calibri" w:eastAsia="Calibri" w:hAnsi="Calibri" w:cs="Calibri"/>
          <w:sz w:val="22"/>
          <w:szCs w:val="22"/>
        </w:rPr>
        <w:sectPr w:rsidR="008F2D4E">
          <w:type w:val="continuous"/>
          <w:pgSz w:w="12240" w:h="15840"/>
          <w:pgMar w:top="540" w:right="1160" w:bottom="280" w:left="1340" w:header="720" w:footer="720" w:gutter="0"/>
          <w:cols w:num="2" w:space="720" w:equalWidth="0">
            <w:col w:w="4311" w:space="148"/>
            <w:col w:w="5281"/>
          </w:cols>
        </w:sectPr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t xml:space="preserve">Umpire 1 Signature: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5CB629DB" w14:textId="77777777" w:rsidR="008F2D4E" w:rsidRDefault="008F2D4E">
      <w:pPr>
        <w:spacing w:before="8" w:line="220" w:lineRule="exact"/>
        <w:rPr>
          <w:sz w:val="22"/>
          <w:szCs w:val="22"/>
        </w:rPr>
        <w:sectPr w:rsidR="008F2D4E">
          <w:type w:val="continuous"/>
          <w:pgSz w:w="12240" w:h="15840"/>
          <w:pgMar w:top="540" w:right="1160" w:bottom="280" w:left="1340" w:header="720" w:footer="720" w:gutter="0"/>
          <w:cols w:space="720"/>
        </w:sectPr>
      </w:pPr>
    </w:p>
    <w:p w14:paraId="5370ADFE" w14:textId="2EEEB7C6" w:rsidR="008F2D4E" w:rsidRDefault="00584FFE">
      <w:pPr>
        <w:tabs>
          <w:tab w:val="left" w:pos="4300"/>
        </w:tabs>
        <w:spacing w:before="12"/>
        <w:ind w:left="100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Umpire2 Name: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Siva K</w:t>
      </w:r>
      <w:bookmarkStart w:id="0" w:name="_GoBack"/>
      <w:bookmarkEnd w:id="0"/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24CFD7A5" w14:textId="77777777" w:rsidR="008F2D4E" w:rsidRDefault="00584FFE">
      <w:pPr>
        <w:tabs>
          <w:tab w:val="left" w:pos="4900"/>
        </w:tabs>
        <w:spacing w:before="12"/>
        <w:rPr>
          <w:rFonts w:ascii="Calibri" w:eastAsia="Calibri" w:hAnsi="Calibri" w:cs="Calibri"/>
          <w:sz w:val="22"/>
          <w:szCs w:val="22"/>
        </w:rPr>
        <w:sectPr w:rsidR="008F2D4E">
          <w:type w:val="continuous"/>
          <w:pgSz w:w="12240" w:h="15840"/>
          <w:pgMar w:top="540" w:right="1160" w:bottom="280" w:left="1340" w:header="720" w:footer="720" w:gutter="0"/>
          <w:cols w:num="2" w:space="720" w:equalWidth="0">
            <w:col w:w="4310" w:space="148"/>
            <w:col w:w="5282"/>
          </w:cols>
        </w:sectPr>
      </w:pPr>
      <w:r>
        <w:br w:type="column"/>
      </w:r>
      <w:r>
        <w:rPr>
          <w:rFonts w:ascii="Calibri" w:eastAsia="Calibri" w:hAnsi="Calibri" w:cs="Calibri"/>
          <w:sz w:val="22"/>
          <w:szCs w:val="22"/>
        </w:rPr>
        <w:t xml:space="preserve">Umpire 2 Signature: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ab/>
      </w:r>
    </w:p>
    <w:p w14:paraId="54909DC5" w14:textId="77777777" w:rsidR="008F2D4E" w:rsidRDefault="00584FFE">
      <w:pPr>
        <w:spacing w:line="200" w:lineRule="exact"/>
      </w:pPr>
      <w:r>
        <w:pict w14:anchorId="58302531">
          <v:group id="_x0000_s1051" style="position:absolute;margin-left:64.5pt;margin-top:528.6pt;width:482.95pt;height:83.65pt;z-index:-251661312;mso-position-horizontal-relative:page;mso-position-vertical-relative:page" coordorigin="1290,10572" coordsize="9659,1673">
            <v:shape id="_x0000_s1064" style="position:absolute;left:1301;top:10583;width:7156;height:0" coordorigin="1301,10583" coordsize="7156,0" path="m1301,10583r7156,e" filled="f" strokeweight=".58pt">
              <v:path arrowok="t"/>
            </v:shape>
            <v:shape id="_x0000_s1063" style="position:absolute;left:8466;top:10583;width:2472;height:0" coordorigin="8466,10583" coordsize="2472,0" path="m8466,10583r2473,e" filled="f" strokeweight=".58pt">
              <v:path arrowok="t"/>
            </v:shape>
            <v:shape id="_x0000_s1062" style="position:absolute;left:1301;top:10996;width:7156;height:0" coordorigin="1301,10996" coordsize="7156,0" path="m1301,10996r7156,e" filled="f" strokeweight=".58pt">
              <v:path arrowok="t"/>
            </v:shape>
            <v:shape id="_x0000_s1061" style="position:absolute;left:8466;top:10996;width:2472;height:0" coordorigin="8466,10996" coordsize="2472,0" path="m8466,10996r2473,e" filled="f" strokeweight=".58pt">
              <v:path arrowok="t"/>
            </v:shape>
            <v:shape id="_x0000_s1060" style="position:absolute;left:1301;top:11409;width:7156;height:0" coordorigin="1301,11409" coordsize="7156,0" path="m1301,11409r7156,e" filled="f" strokeweight=".58pt">
              <v:path arrowok="t"/>
            </v:shape>
            <v:shape id="_x0000_s1059" style="position:absolute;left:8466;top:11409;width:2472;height:0" coordorigin="8466,11409" coordsize="2472,0" path="m8466,11409r2473,e" filled="f" strokeweight=".58pt">
              <v:path arrowok="t"/>
            </v:shape>
            <v:shape id="_x0000_s1058" style="position:absolute;left:1301;top:11821;width:7156;height:0" coordorigin="1301,11821" coordsize="7156,0" path="m1301,11821r7156,e" filled="f" strokeweight=".58pt">
              <v:path arrowok="t"/>
            </v:shape>
            <v:shape id="_x0000_s1057" style="position:absolute;left:8466;top:11821;width:2472;height:0" coordorigin="8466,11821" coordsize="2472,0" path="m8466,11821r2473,e" filled="f" strokeweight=".58pt">
              <v:path arrowok="t"/>
            </v:shape>
            <v:shape id="_x0000_s1056" style="position:absolute;left:1296;top:10578;width:0;height:1661" coordorigin="1296,10578" coordsize="0,1661" path="m1296,10578r,1662e" filled="f" strokeweight=".58pt">
              <v:path arrowok="t"/>
            </v:shape>
            <v:shape id="_x0000_s1055" style="position:absolute;left:1301;top:12235;width:7156;height:0" coordorigin="1301,12235" coordsize="7156,0" path="m1301,12235r7156,e" filled="f" strokeweight=".58pt">
              <v:path arrowok="t"/>
            </v:shape>
            <v:shape id="_x0000_s1054" style="position:absolute;left:8461;top:10578;width:0;height:1661" coordorigin="8461,10578" coordsize="0,1661" path="m8461,10578r,1662e" filled="f" strokeweight=".58pt">
              <v:path arrowok="t"/>
            </v:shape>
            <v:shape id="_x0000_s1053" style="position:absolute;left:8466;top:12235;width:2472;height:0" coordorigin="8466,12235" coordsize="2472,0" path="m8466,12235r2473,e" filled="f" strokeweight=".58pt">
              <v:path arrowok="t"/>
            </v:shape>
            <v:shape id="_x0000_s1052" style="position:absolute;left:10944;top:10578;width:0;height:1661" coordorigin="10944,10578" coordsize="0,1661" path="m10944,10578r,1662e" filled="f" strokeweight=".58pt">
              <v:path arrowok="t"/>
            </v:shape>
            <w10:wrap anchorx="page" anchory="page"/>
          </v:group>
        </w:pict>
      </w:r>
      <w:r>
        <w:pict w14:anchorId="4A0FABEE">
          <v:group id="_x0000_s1029" style="position:absolute;margin-left:66.3pt;margin-top:354.2pt;width:479.5pt;height:156.3pt;z-index:-251662336;mso-position-horizontal-relative:page;mso-position-vertical-relative:page" coordorigin="1326,7084" coordsize="9590,3126">
            <v:shape id="_x0000_s1050" style="position:absolute;left:1337;top:7095;width:3183;height:0" coordorigin="1337,7095" coordsize="3183,0" path="m1337,7095r3183,e" filled="f" strokeweight=".58pt">
              <v:path arrowok="t"/>
            </v:shape>
            <v:shape id="_x0000_s1049" style="position:absolute;left:4530;top:7095;width:3183;height:0" coordorigin="4530,7095" coordsize="3183,0" path="m4530,7095r3183,e" filled="f" strokeweight=".58pt">
              <v:path arrowok="t"/>
            </v:shape>
            <v:shape id="_x0000_s1048" style="position:absolute;left:7722;top:7095;width:3183;height:0" coordorigin="7722,7095" coordsize="3183,0" path="m7722,7095r3183,e" filled="f" strokeweight=".58pt">
              <v:path arrowok="t"/>
            </v:shape>
            <v:shape id="_x0000_s1047" style="position:absolute;left:1337;top:7508;width:3183;height:0" coordorigin="1337,7508" coordsize="3183,0" path="m1337,7508r3183,e" filled="f" strokeweight=".58pt">
              <v:path arrowok="t"/>
            </v:shape>
            <v:shape id="_x0000_s1046" style="position:absolute;left:4530;top:7508;width:3183;height:0" coordorigin="4530,7508" coordsize="3183,0" path="m4530,7508r3183,e" filled="f" strokeweight=".58pt">
              <v:path arrowok="t"/>
            </v:shape>
            <v:shape id="_x0000_s1045" style="position:absolute;left:7722;top:7508;width:3183;height:0" coordorigin="7722,7508" coordsize="3183,0" path="m7722,7508r3183,e" filled="f" strokeweight=".58pt">
              <v:path arrowok="t"/>
            </v:shape>
            <v:shape id="_x0000_s1044" style="position:absolute;left:1337;top:8324;width:3183;height:0" coordorigin="1337,8324" coordsize="3183,0" path="m1337,8324r3183,e" filled="f" strokeweight=".58pt">
              <v:path arrowok="t"/>
            </v:shape>
            <v:shape id="_x0000_s1043" style="position:absolute;left:4530;top:8324;width:3183;height:0" coordorigin="4530,8324" coordsize="3183,0" path="m4530,8324r3183,e" filled="f" strokeweight=".58pt">
              <v:path arrowok="t"/>
            </v:shape>
            <v:shape id="_x0000_s1042" style="position:absolute;left:7722;top:8324;width:3183;height:0" coordorigin="7722,8324" coordsize="3183,0" path="m7722,8324r3183,e" filled="f" strokeweight=".58pt">
              <v:path arrowok="t"/>
            </v:shape>
            <v:shape id="_x0000_s1041" style="position:absolute;left:1337;top:9141;width:3183;height:0" coordorigin="1337,9141" coordsize="3183,0" path="m1337,9141r3183,e" filled="f" strokeweight=".58pt">
              <v:path arrowok="t"/>
            </v:shape>
            <v:shape id="_x0000_s1040" style="position:absolute;left:4530;top:9141;width:3183;height:0" coordorigin="4530,9141" coordsize="3183,0" path="m4530,9141r3183,e" filled="f" strokeweight=".58pt">
              <v:path arrowok="t"/>
            </v:shape>
            <v:shape id="_x0000_s1039" style="position:absolute;left:7722;top:9141;width:3183;height:0" coordorigin="7722,9141" coordsize="3183,0" path="m7722,9141r3183,e" filled="f" strokeweight=".58pt">
              <v:path arrowok="t"/>
            </v:shape>
            <v:shape id="_x0000_s1038" style="position:absolute;left:1332;top:7090;width:0;height:2871" coordorigin="1332,7090" coordsize="0,2871" path="m1332,7090r,2872e" filled="f" strokeweight=".21308mm">
              <v:path arrowok="t"/>
            </v:shape>
            <v:shape id="_x0000_s1037" style="position:absolute;left:1337;top:9957;width:3183;height:0" coordorigin="1337,9957" coordsize="3183,0" path="m1337,9957r3183,e" filled="f" strokeweight=".58pt">
              <v:path arrowok="t"/>
            </v:shape>
            <v:shape id="_x0000_s1036" style="position:absolute;left:4525;top:7091;width:0;height:2871" coordorigin="4525,7091" coordsize="0,2871" path="m4525,7091r,2870e" filled="f" strokeweight=".58pt">
              <v:path arrowok="t"/>
            </v:shape>
            <v:shape id="_x0000_s1035" style="position:absolute;left:4530;top:9957;width:3183;height:0" coordorigin="4530,9957" coordsize="3183,0" path="m4530,9957r3183,e" filled="f" strokeweight=".58pt">
              <v:path arrowok="t"/>
            </v:shape>
            <v:shape id="_x0000_s1034" style="position:absolute;left:7717;top:7091;width:0;height:2871" coordorigin="7717,7091" coordsize="0,2871" path="m7717,7091r,2870e" filled="f" strokeweight=".58pt">
              <v:path arrowok="t"/>
            </v:shape>
            <v:shape id="_x0000_s1033" style="position:absolute;left:7722;top:9957;width:3183;height:0" coordorigin="7722,9957" coordsize="3183,0" path="m7722,9957r3183,e" filled="f" strokeweight=".58pt">
              <v:path arrowok="t"/>
            </v:shape>
            <v:shape id="_x0000_s1032" style="position:absolute;left:10910;top:7091;width:0;height:2871" coordorigin="10910,7091" coordsize="0,2871" path="m10910,7091r,2870e" filled="f" strokeweight=".58pt">
              <v:path arrowok="t"/>
            </v:shape>
            <v:shape id="_x0000_s1031" style="position:absolute;left:5496;top:9986;width:300;height:204" coordorigin="5496,9986" coordsize="300,204" path="m5496,10190r300,l5796,9986r-300,l5496,10190xe" filled="f" strokecolor="#233e5f" strokeweight="2pt">
              <v:path arrowok="t"/>
            </v:shape>
            <v:shape id="_x0000_s1030" style="position:absolute;left:6576;top:9986;width:300;height:204" coordorigin="6576,9986" coordsize="300,204" path="m6576,10190r300,l6876,9986r-300,l6576,10190xe" filled="f" strokecolor="#233e5f" strokeweight="2pt">
              <v:path arrowok="t"/>
            </v:shape>
            <w10:wrap anchorx="page" anchory="page"/>
          </v:group>
        </w:pict>
      </w:r>
      <w:r>
        <w:pict w14:anchorId="5643AF36">
          <v:group id="_x0000_s1026" style="position:absolute;margin-left:128.9pt;margin-top:22.65pt;width:385pt;height:86.45pt;z-index:-251663360;mso-position-horizontal-relative:page;mso-position-vertical-relative:page" coordorigin="2578,453" coordsize="7700,1729">
            <v:shape id="_x0000_s1028" style="position:absolute;left:2585;top:460;width:7685;height:1423" coordorigin="2585,460" coordsize="7685,1423" path="m2585,1883r7685,l10270,460r-7685,l2585,1883xe" filled="f">
              <v:path arrowok="t"/>
            </v:shape>
            <v:shape id="_x0000_s1027" type="#_x0000_t75" style="position:absolute;left:5380;top:1932;width:340;height:249">
              <v:imagedata r:id="rId6" o:title=""/>
            </v:shape>
            <w10:wrap anchorx="page" anchory="page"/>
          </v:group>
        </w:pict>
      </w:r>
    </w:p>
    <w:p w14:paraId="4B017DAF" w14:textId="77777777" w:rsidR="008F2D4E" w:rsidRDefault="008F2D4E">
      <w:pPr>
        <w:spacing w:line="200" w:lineRule="exact"/>
      </w:pPr>
    </w:p>
    <w:p w14:paraId="133F8ABA" w14:textId="77777777" w:rsidR="008F2D4E" w:rsidRDefault="008F2D4E">
      <w:pPr>
        <w:spacing w:line="200" w:lineRule="exact"/>
      </w:pPr>
    </w:p>
    <w:p w14:paraId="07B9C77B" w14:textId="77777777" w:rsidR="008F2D4E" w:rsidRDefault="008F2D4E">
      <w:pPr>
        <w:spacing w:line="280" w:lineRule="exact"/>
        <w:rPr>
          <w:sz w:val="28"/>
          <w:szCs w:val="28"/>
        </w:rPr>
      </w:pPr>
    </w:p>
    <w:p w14:paraId="7D267F37" w14:textId="77777777" w:rsidR="008F2D4E" w:rsidRDefault="00584FFE">
      <w:pPr>
        <w:spacing w:before="25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Atlanta Cricket League                                                                                All rights reserved</w:t>
      </w:r>
    </w:p>
    <w:sectPr w:rsidR="008F2D4E">
      <w:type w:val="continuous"/>
      <w:pgSz w:w="12240" w:h="15840"/>
      <w:pgMar w:top="540" w:right="11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772A6"/>
    <w:multiLevelType w:val="multilevel"/>
    <w:tmpl w:val="506825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D4E"/>
    <w:rsid w:val="00584FFE"/>
    <w:rsid w:val="008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  <w14:docId w14:val="55AE61F2"/>
  <w15:docId w15:val="{CD21DBD1-9233-48EB-AECA-AAC4764B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Uday</cp:lastModifiedBy>
  <cp:revision>2</cp:revision>
  <dcterms:created xsi:type="dcterms:W3CDTF">2018-08-01T00:20:00Z</dcterms:created>
  <dcterms:modified xsi:type="dcterms:W3CDTF">2018-08-01T00:30:00Z</dcterms:modified>
</cp:coreProperties>
</file>